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37BC8598"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B703AC">
        <w:rPr>
          <w:rFonts w:cs="Calibri"/>
          <w:b/>
          <w:caps/>
          <w:kern w:val="28"/>
        </w:rPr>
        <w:t>G</w:t>
      </w:r>
      <w:r w:rsidRPr="005A442B">
        <w:rPr>
          <w:rFonts w:cs="Calibri"/>
          <w:b/>
          <w:caps/>
          <w:kern w:val="28"/>
        </w:rPr>
        <w:t>Z/</w:t>
      </w:r>
      <w:r w:rsidR="00A60D0E">
        <w:rPr>
          <w:rFonts w:cs="Calibri"/>
          <w:b/>
          <w:caps/>
          <w:kern w:val="28"/>
        </w:rPr>
        <w:t>00639</w:t>
      </w:r>
      <w:r w:rsidRPr="005A442B">
        <w:rPr>
          <w:rFonts w:cs="Calibri"/>
          <w:b/>
          <w:caps/>
          <w:kern w:val="28"/>
        </w:rPr>
        <w:t>/</w:t>
      </w:r>
      <w:r w:rsidR="008F609C">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4F0012D7"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00A60D0E">
        <w:rPr>
          <w:rFonts w:asciiTheme="minorHAnsi" w:hAnsiTheme="minorHAnsi" w:cstheme="minorHAnsi"/>
          <w:b/>
          <w:bCs/>
          <w:iCs/>
          <w:snapToGrid w:val="0"/>
          <w:sz w:val="22"/>
          <w:szCs w:val="22"/>
        </w:rPr>
        <w:t>„</w:t>
      </w:r>
      <w:r w:rsidR="003B7E16" w:rsidRPr="003B7E16">
        <w:rPr>
          <w:rFonts w:asciiTheme="minorHAnsi" w:hAnsiTheme="minorHAnsi" w:cstheme="minorHAnsi"/>
          <w:b/>
          <w:bCs/>
          <w:iCs/>
          <w:snapToGrid w:val="0"/>
          <w:sz w:val="22"/>
          <w:szCs w:val="22"/>
        </w:rPr>
        <w:t xml:space="preserve">Przebudowa napowietrznej linii SN 15kV </w:t>
      </w:r>
      <w:proofErr w:type="spellStart"/>
      <w:r w:rsidR="003B7E16" w:rsidRPr="003B7E16">
        <w:rPr>
          <w:rFonts w:asciiTheme="minorHAnsi" w:hAnsiTheme="minorHAnsi" w:cstheme="minorHAnsi"/>
          <w:b/>
          <w:bCs/>
          <w:iCs/>
          <w:snapToGrid w:val="0"/>
          <w:sz w:val="22"/>
          <w:szCs w:val="22"/>
        </w:rPr>
        <w:t>Hankówka</w:t>
      </w:r>
      <w:proofErr w:type="spellEnd"/>
      <w:r w:rsidR="003B7E16" w:rsidRPr="003B7E16">
        <w:rPr>
          <w:rFonts w:asciiTheme="minorHAnsi" w:hAnsiTheme="minorHAnsi" w:cstheme="minorHAnsi"/>
          <w:b/>
          <w:bCs/>
          <w:iCs/>
          <w:snapToGrid w:val="0"/>
          <w:sz w:val="22"/>
          <w:szCs w:val="22"/>
        </w:rPr>
        <w:t xml:space="preserve"> – Moderówka od stanowiska słupowego nr 1 do stanowiska słupowego nr 37 na kablową doziemną oraz budowa linii kablowej doziemnej SN 15kV od GPZ </w:t>
      </w:r>
      <w:proofErr w:type="spellStart"/>
      <w:r w:rsidR="003B7E16" w:rsidRPr="003B7E16">
        <w:rPr>
          <w:rFonts w:asciiTheme="minorHAnsi" w:hAnsiTheme="minorHAnsi" w:cstheme="minorHAnsi"/>
          <w:b/>
          <w:bCs/>
          <w:iCs/>
          <w:snapToGrid w:val="0"/>
          <w:sz w:val="22"/>
          <w:szCs w:val="22"/>
        </w:rPr>
        <w:t>Hankówka</w:t>
      </w:r>
      <w:proofErr w:type="spellEnd"/>
      <w:r w:rsidR="003B7E16" w:rsidRPr="003B7E16">
        <w:rPr>
          <w:rFonts w:asciiTheme="minorHAnsi" w:hAnsiTheme="minorHAnsi" w:cstheme="minorHAnsi"/>
          <w:b/>
          <w:bCs/>
          <w:iCs/>
          <w:snapToGrid w:val="0"/>
          <w:sz w:val="22"/>
          <w:szCs w:val="22"/>
        </w:rPr>
        <w:t xml:space="preserve"> do stanowiska słupowego nr 3 kierunek Bierówka</w:t>
      </w:r>
      <w:r w:rsidR="00A60D0E">
        <w:rPr>
          <w:rFonts w:asciiTheme="minorHAnsi" w:hAnsiTheme="minorHAnsi" w:cstheme="minorHAnsi"/>
          <w:b/>
          <w:bCs/>
          <w:iCs/>
          <w:snapToGrid w:val="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9A7EA0">
        <w:trPr>
          <w:trHeight w:val="77"/>
        </w:trPr>
        <w:tc>
          <w:tcPr>
            <w:tcW w:w="1980"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517"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9A7EA0">
        <w:trPr>
          <w:trHeight w:val="532"/>
        </w:trPr>
        <w:tc>
          <w:tcPr>
            <w:tcW w:w="1980"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517"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9A7EA0">
        <w:trPr>
          <w:trHeight w:val="183"/>
        </w:trPr>
        <w:tc>
          <w:tcPr>
            <w:tcW w:w="1980"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9A7EA0">
        <w:trPr>
          <w:trHeight w:val="77"/>
        </w:trPr>
        <w:tc>
          <w:tcPr>
            <w:tcW w:w="1980"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6BF180D6" w:rsidR="009E5DB8" w:rsidRDefault="009E5DB8" w:rsidP="00A8557F">
      <w:pPr>
        <w:pStyle w:val="NRI"/>
      </w:pPr>
      <w:r>
        <w:rPr>
          <w:lang w:eastAsia="pl-PL"/>
        </w:rPr>
        <w:t xml:space="preserve">OSOBY </w:t>
      </w:r>
      <w:r w:rsidRPr="00E3006E">
        <w:rPr>
          <w:lang w:eastAsia="pl-PL"/>
        </w:rPr>
        <w:t>UPRAWNIONA DO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D1F83">
            <w:pPr>
              <w:spacing w:before="10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D1F83">
            <w:pPr>
              <w:spacing w:before="10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D1F83">
            <w:pPr>
              <w:spacing w:before="10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D1F83">
            <w:pPr>
              <w:spacing w:before="100" w:line="240" w:lineRule="auto"/>
              <w:ind w:left="86"/>
              <w:jc w:val="left"/>
              <w:rPr>
                <w:rFonts w:asciiTheme="minorHAnsi" w:hAnsiTheme="minorHAnsi" w:cs="Arial"/>
                <w:sz w:val="20"/>
                <w:lang w:val="de-DE" w:eastAsia="pl-PL"/>
              </w:rPr>
            </w:pPr>
          </w:p>
        </w:tc>
      </w:tr>
      <w:tr w:rsidR="008E751A" w:rsidRPr="00B126F2" w14:paraId="335A9BC1" w14:textId="77777777" w:rsidTr="008E751A">
        <w:tc>
          <w:tcPr>
            <w:tcW w:w="9684" w:type="dxa"/>
            <w:gridSpan w:val="2"/>
            <w:shd w:val="clear" w:color="auto" w:fill="DBE5F1" w:themeFill="accent1" w:themeFillTint="33"/>
            <w:vAlign w:val="center"/>
          </w:tcPr>
          <w:p w14:paraId="013397FE" w14:textId="0AAE5DEB" w:rsidR="008E751A" w:rsidRPr="004A6701" w:rsidRDefault="008E751A" w:rsidP="002D1F83">
            <w:pPr>
              <w:spacing w:line="240" w:lineRule="auto"/>
              <w:jc w:val="center"/>
              <w:rPr>
                <w:rFonts w:asciiTheme="minorHAnsi" w:hAnsiTheme="minorHAnsi" w:cs="Arial"/>
                <w:b/>
                <w:szCs w:val="22"/>
                <w:lang w:val="de-DE" w:eastAsia="pl-PL"/>
              </w:rPr>
            </w:pPr>
            <w:r w:rsidRPr="0035236A">
              <w:rPr>
                <w:rFonts w:asciiTheme="minorHAnsi" w:hAnsiTheme="minorHAnsi" w:cs="Arial"/>
                <w:b/>
                <w:szCs w:val="22"/>
                <w:lang w:eastAsia="pl-PL"/>
              </w:rPr>
              <w:t>Osoba uprawniona do udziału w aukcji elektronicznej</w:t>
            </w:r>
            <w:r>
              <w:rPr>
                <w:rStyle w:val="Odwoanieprzypisudolnego"/>
                <w:rFonts w:asciiTheme="minorHAnsi" w:hAnsiTheme="minorHAnsi" w:cs="Arial"/>
                <w:b/>
                <w:szCs w:val="22"/>
                <w:lang w:eastAsia="pl-PL"/>
              </w:rPr>
              <w:footnoteReference w:id="2"/>
            </w:r>
          </w:p>
        </w:tc>
      </w:tr>
      <w:tr w:rsidR="008E751A" w:rsidRPr="00B126F2" w14:paraId="7905096C" w14:textId="77777777" w:rsidTr="008E751A">
        <w:tc>
          <w:tcPr>
            <w:tcW w:w="2009" w:type="dxa"/>
            <w:shd w:val="clear" w:color="auto" w:fill="DBE5F1" w:themeFill="accent1" w:themeFillTint="33"/>
            <w:vAlign w:val="center"/>
          </w:tcPr>
          <w:p w14:paraId="36160299"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shd w:val="clear" w:color="auto" w:fill="auto"/>
            <w:vAlign w:val="center"/>
          </w:tcPr>
          <w:p w14:paraId="056E7181" w14:textId="77777777" w:rsidR="008E751A" w:rsidRPr="004E09B0" w:rsidRDefault="008E751A" w:rsidP="002D1F83">
            <w:pPr>
              <w:spacing w:line="240" w:lineRule="auto"/>
              <w:ind w:left="227" w:hanging="141"/>
              <w:jc w:val="left"/>
              <w:rPr>
                <w:rFonts w:asciiTheme="minorHAnsi" w:hAnsiTheme="minorHAnsi" w:cs="Arial"/>
                <w:sz w:val="20"/>
                <w:lang w:eastAsia="pl-PL"/>
              </w:rPr>
            </w:pPr>
          </w:p>
        </w:tc>
      </w:tr>
      <w:tr w:rsidR="008E751A" w:rsidRPr="00B126F2" w14:paraId="4A44ADEE" w14:textId="77777777" w:rsidTr="008E751A">
        <w:tc>
          <w:tcPr>
            <w:tcW w:w="2009" w:type="dxa"/>
            <w:shd w:val="clear" w:color="auto" w:fill="DBE5F1" w:themeFill="accent1" w:themeFillTint="33"/>
            <w:vAlign w:val="center"/>
          </w:tcPr>
          <w:p w14:paraId="514770D7"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shd w:val="clear" w:color="auto" w:fill="auto"/>
            <w:vAlign w:val="center"/>
          </w:tcPr>
          <w:p w14:paraId="3CC0C4A4" w14:textId="77777777" w:rsidR="008E751A" w:rsidRPr="004E09B0" w:rsidRDefault="008E751A" w:rsidP="002D1F83">
            <w:pPr>
              <w:spacing w:line="240" w:lineRule="auto"/>
              <w:ind w:left="227" w:hanging="141"/>
              <w:jc w:val="left"/>
              <w:rPr>
                <w:rFonts w:asciiTheme="minorHAnsi" w:hAnsiTheme="minorHAnsi" w:cs="Arial"/>
                <w:sz w:val="20"/>
                <w:lang w:eastAsia="pl-PL"/>
              </w:rPr>
            </w:pPr>
          </w:p>
        </w:tc>
      </w:tr>
      <w:tr w:rsidR="008E751A" w:rsidRPr="00B126F2" w14:paraId="1D994C8E" w14:textId="77777777" w:rsidTr="008E751A">
        <w:tc>
          <w:tcPr>
            <w:tcW w:w="2009" w:type="dxa"/>
            <w:shd w:val="clear" w:color="auto" w:fill="DBE5F1" w:themeFill="accent1" w:themeFillTint="33"/>
            <w:vAlign w:val="center"/>
          </w:tcPr>
          <w:p w14:paraId="47D161F2"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675" w:type="dxa"/>
            <w:shd w:val="clear" w:color="auto" w:fill="auto"/>
            <w:vAlign w:val="center"/>
          </w:tcPr>
          <w:p w14:paraId="46A75CA0" w14:textId="77777777" w:rsidR="008E751A" w:rsidRPr="004E09B0" w:rsidRDefault="008E751A" w:rsidP="002D1F83">
            <w:pPr>
              <w:spacing w:line="240" w:lineRule="auto"/>
              <w:ind w:left="227" w:hanging="141"/>
              <w:jc w:val="left"/>
              <w:rPr>
                <w:rFonts w:asciiTheme="minorHAnsi" w:hAnsiTheme="minorHAnsi" w:cs="Arial"/>
                <w:sz w:val="20"/>
                <w:lang w:eastAsia="pl-PL"/>
              </w:rPr>
            </w:pPr>
          </w:p>
        </w:tc>
      </w:tr>
      <w:tr w:rsidR="008E751A" w:rsidRPr="00B126F2" w14:paraId="1ACE157E" w14:textId="77777777" w:rsidTr="008E751A">
        <w:tc>
          <w:tcPr>
            <w:tcW w:w="2009" w:type="dxa"/>
            <w:shd w:val="clear" w:color="auto" w:fill="DBE5F1" w:themeFill="accent1" w:themeFillTint="33"/>
            <w:vAlign w:val="center"/>
          </w:tcPr>
          <w:p w14:paraId="1D1AA2AE" w14:textId="77777777" w:rsidR="008E751A" w:rsidRPr="004A6701" w:rsidRDefault="008E751A" w:rsidP="002D1F83">
            <w:pPr>
              <w:spacing w:line="240" w:lineRule="auto"/>
              <w:ind w:firstLine="72"/>
              <w:jc w:val="left"/>
              <w:rPr>
                <w:rFonts w:asciiTheme="minorHAnsi" w:hAnsiTheme="minorHAnsi" w:cs="Arial"/>
                <w:b/>
                <w:szCs w:val="22"/>
                <w:lang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shd w:val="clear" w:color="auto" w:fill="auto"/>
            <w:vAlign w:val="center"/>
          </w:tcPr>
          <w:p w14:paraId="21DF9E71" w14:textId="77777777" w:rsidR="008E751A" w:rsidRPr="004E09B0" w:rsidRDefault="008E751A" w:rsidP="002D1F83">
            <w:pPr>
              <w:spacing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3"/>
      </w:r>
      <w:r w:rsidRPr="00742C11">
        <w:rPr>
          <w:sz w:val="20"/>
        </w:rPr>
        <w:t>:</w:t>
      </w:r>
    </w:p>
    <w:p w14:paraId="3207FC74" w14:textId="31177A6D" w:rsidR="00742C11" w:rsidRPr="00742C11" w:rsidRDefault="00742C11" w:rsidP="00A8557F">
      <w:pPr>
        <w:pStyle w:val="Nr"/>
      </w:pPr>
      <w:r w:rsidRPr="00742C11">
        <w:t xml:space="preserve">Część nr </w:t>
      </w:r>
      <w:r w:rsidR="00A60D0E">
        <w:t>1</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45D537C5" w:rsidR="00DA508D" w:rsidRDefault="00DA508D" w:rsidP="00A8557F">
      <w:pPr>
        <w:tabs>
          <w:tab w:val="right" w:leader="dot" w:pos="3828"/>
          <w:tab w:val="left" w:pos="3969"/>
          <w:tab w:val="right" w:leader="dot" w:pos="9497"/>
        </w:tabs>
        <w:spacing w:line="360" w:lineRule="auto"/>
        <w:ind w:left="710" w:hanging="142"/>
        <w:contextualSpacing/>
        <w:rPr>
          <w:rFonts w:cs="Calibri"/>
          <w:b/>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DCBA04C" w14:textId="77777777" w:rsidR="000841B6" w:rsidRPr="006E3D35" w:rsidRDefault="000841B6" w:rsidP="000841B6">
      <w:pPr>
        <w:keepNext/>
        <w:spacing w:after="120" w:line="240" w:lineRule="auto"/>
        <w:ind w:left="567"/>
        <w:rPr>
          <w:rFonts w:cs="Calibri"/>
        </w:rPr>
      </w:pPr>
      <w:r w:rsidRPr="006E3D35">
        <w:rPr>
          <w:rFonts w:cs="Calibri"/>
        </w:rPr>
        <w:lastRenderedPageBreak/>
        <w:t>Na łączną cenę przedmiotu Zamówienia składają się ceny jednostkowe przedstawione w poniższej tabeli:</w:t>
      </w:r>
    </w:p>
    <w:tbl>
      <w:tblPr>
        <w:tblW w:w="4750" w:type="pct"/>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1751"/>
        <w:gridCol w:w="1752"/>
        <w:gridCol w:w="1751"/>
        <w:gridCol w:w="1752"/>
      </w:tblGrid>
      <w:tr w:rsidR="000841B6" w:rsidRPr="006E3D35" w14:paraId="68016AE1" w14:textId="77777777" w:rsidTr="000841B6">
        <w:trPr>
          <w:trHeight w:val="70"/>
        </w:trPr>
        <w:tc>
          <w:tcPr>
            <w:tcW w:w="24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D17BB8" w14:textId="77777777" w:rsidR="000841B6" w:rsidRPr="006E3D35" w:rsidRDefault="000841B6" w:rsidP="000841B6">
            <w:pPr>
              <w:keepNext/>
              <w:spacing w:line="240" w:lineRule="auto"/>
              <w:jc w:val="center"/>
              <w:rPr>
                <w:b/>
                <w:szCs w:val="22"/>
              </w:rPr>
            </w:pPr>
            <w:r w:rsidRPr="006E3D35">
              <w:rPr>
                <w:b/>
                <w:szCs w:val="22"/>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842246" w14:textId="77777777" w:rsidR="000841B6" w:rsidRPr="006E3D35" w:rsidRDefault="000841B6" w:rsidP="000841B6">
            <w:pPr>
              <w:keepNext/>
              <w:spacing w:line="240" w:lineRule="auto"/>
              <w:jc w:val="center"/>
              <w:rPr>
                <w:b/>
                <w:szCs w:val="22"/>
              </w:rPr>
            </w:pPr>
            <w:r w:rsidRPr="006E3D35">
              <w:rPr>
                <w:b/>
                <w:szCs w:val="22"/>
              </w:rPr>
              <w:t>Cena netto</w:t>
            </w:r>
          </w:p>
          <w:p w14:paraId="3A23CEDE" w14:textId="77777777" w:rsidR="000841B6" w:rsidRPr="006E3D35" w:rsidRDefault="000841B6" w:rsidP="000841B6">
            <w:pPr>
              <w:keepNext/>
              <w:spacing w:line="240" w:lineRule="auto"/>
              <w:jc w:val="center"/>
              <w:rPr>
                <w:b/>
                <w:szCs w:val="22"/>
              </w:rPr>
            </w:pPr>
            <w:r w:rsidRPr="006E3D35">
              <w:rPr>
                <w:b/>
                <w:szCs w:val="22"/>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C3E2CF" w14:textId="77777777" w:rsidR="000841B6" w:rsidRPr="006E3D35" w:rsidRDefault="000841B6" w:rsidP="000841B6">
            <w:pPr>
              <w:keepNext/>
              <w:spacing w:line="240" w:lineRule="auto"/>
              <w:jc w:val="center"/>
              <w:rPr>
                <w:b/>
                <w:szCs w:val="22"/>
              </w:rPr>
            </w:pPr>
            <w:r w:rsidRPr="006E3D35">
              <w:rPr>
                <w:b/>
                <w:szCs w:val="22"/>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E0CF9B" w14:textId="77777777" w:rsidR="000841B6" w:rsidRPr="006E3D35" w:rsidRDefault="000841B6" w:rsidP="000841B6">
            <w:pPr>
              <w:keepNext/>
              <w:spacing w:line="240" w:lineRule="auto"/>
              <w:jc w:val="center"/>
              <w:rPr>
                <w:b/>
                <w:szCs w:val="22"/>
              </w:rPr>
            </w:pPr>
            <w:r w:rsidRPr="006E3D35">
              <w:rPr>
                <w:b/>
                <w:szCs w:val="22"/>
              </w:rPr>
              <w:t>Podatek VAT</w:t>
            </w:r>
          </w:p>
          <w:p w14:paraId="26892DD3" w14:textId="77777777" w:rsidR="000841B6" w:rsidRPr="006E3D35" w:rsidRDefault="000841B6" w:rsidP="000841B6">
            <w:pPr>
              <w:keepNext/>
              <w:spacing w:line="240" w:lineRule="auto"/>
              <w:jc w:val="center"/>
              <w:rPr>
                <w:b/>
                <w:szCs w:val="22"/>
              </w:rPr>
            </w:pPr>
            <w:r w:rsidRPr="006E3D35">
              <w:rPr>
                <w:b/>
                <w:szCs w:val="22"/>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AFBA30" w14:textId="77777777" w:rsidR="000841B6" w:rsidRPr="006E3D35" w:rsidRDefault="000841B6" w:rsidP="000841B6">
            <w:pPr>
              <w:keepNext/>
              <w:spacing w:line="240" w:lineRule="auto"/>
              <w:jc w:val="center"/>
              <w:rPr>
                <w:b/>
                <w:szCs w:val="22"/>
              </w:rPr>
            </w:pPr>
            <w:r w:rsidRPr="006E3D35">
              <w:rPr>
                <w:b/>
                <w:szCs w:val="22"/>
              </w:rPr>
              <w:t>Cena brutto</w:t>
            </w:r>
          </w:p>
          <w:p w14:paraId="2B86A8AB" w14:textId="77777777" w:rsidR="000841B6" w:rsidRPr="006E3D35" w:rsidRDefault="000841B6" w:rsidP="000841B6">
            <w:pPr>
              <w:keepNext/>
              <w:spacing w:line="240" w:lineRule="auto"/>
              <w:jc w:val="center"/>
              <w:rPr>
                <w:b/>
                <w:szCs w:val="22"/>
              </w:rPr>
            </w:pPr>
            <w:r w:rsidRPr="006E3D35">
              <w:rPr>
                <w:b/>
                <w:szCs w:val="22"/>
              </w:rPr>
              <w:t>[zł]</w:t>
            </w:r>
          </w:p>
        </w:tc>
      </w:tr>
      <w:tr w:rsidR="000841B6" w:rsidRPr="006E3D35" w14:paraId="056769DA" w14:textId="77777777" w:rsidTr="000841B6">
        <w:trPr>
          <w:trHeight w:val="340"/>
        </w:trPr>
        <w:tc>
          <w:tcPr>
            <w:tcW w:w="2469" w:type="dxa"/>
            <w:tcBorders>
              <w:top w:val="single" w:sz="4" w:space="0" w:color="auto"/>
              <w:left w:val="single" w:sz="4" w:space="0" w:color="auto"/>
              <w:bottom w:val="single" w:sz="4" w:space="0" w:color="auto"/>
              <w:right w:val="single" w:sz="4" w:space="0" w:color="auto"/>
            </w:tcBorders>
            <w:vAlign w:val="center"/>
            <w:hideMark/>
          </w:tcPr>
          <w:p w14:paraId="196E33E0" w14:textId="77777777" w:rsidR="000841B6" w:rsidRPr="006E3D35" w:rsidRDefault="000841B6" w:rsidP="000841B6">
            <w:pPr>
              <w:keepNext/>
              <w:spacing w:before="100" w:beforeAutospacing="1" w:after="100" w:afterAutospacing="1" w:line="240" w:lineRule="auto"/>
              <w:ind w:left="23"/>
              <w:jc w:val="left"/>
              <w:rPr>
                <w:rFonts w:cs="Calibri"/>
                <w:b/>
              </w:rPr>
            </w:pPr>
            <w:r w:rsidRPr="006E3D35">
              <w:rPr>
                <w:rFonts w:cs="Calibri"/>
                <w:b/>
              </w:rPr>
              <w:t>Dokumentacja</w:t>
            </w:r>
            <w:r>
              <w:rPr>
                <w:rFonts w:cs="Calibri"/>
                <w:b/>
              </w:rPr>
              <w:t> </w:t>
            </w:r>
            <w:r w:rsidRPr="006E3D35">
              <w:rPr>
                <w:rFonts w:cs="Calibri"/>
                <w:b/>
              </w:rPr>
              <w:t>projektowa</w:t>
            </w:r>
          </w:p>
        </w:tc>
        <w:tc>
          <w:tcPr>
            <w:tcW w:w="1749" w:type="dxa"/>
            <w:tcBorders>
              <w:top w:val="single" w:sz="4" w:space="0" w:color="auto"/>
              <w:left w:val="single" w:sz="4" w:space="0" w:color="auto"/>
              <w:bottom w:val="single" w:sz="4" w:space="0" w:color="auto"/>
              <w:right w:val="single" w:sz="4" w:space="0" w:color="auto"/>
            </w:tcBorders>
            <w:tcMar>
              <w:right w:w="142" w:type="dxa"/>
            </w:tcMar>
            <w:vAlign w:val="center"/>
          </w:tcPr>
          <w:p w14:paraId="33C8CEB3"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tcMar>
              <w:right w:w="142" w:type="dxa"/>
            </w:tcMar>
            <w:vAlign w:val="center"/>
          </w:tcPr>
          <w:p w14:paraId="39AE76F4"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49" w:type="dxa"/>
            <w:tcBorders>
              <w:top w:val="single" w:sz="4" w:space="0" w:color="auto"/>
              <w:left w:val="single" w:sz="4" w:space="0" w:color="auto"/>
              <w:bottom w:val="single" w:sz="4" w:space="0" w:color="auto"/>
              <w:right w:val="single" w:sz="4" w:space="0" w:color="auto"/>
            </w:tcBorders>
            <w:tcMar>
              <w:right w:w="142" w:type="dxa"/>
            </w:tcMar>
            <w:vAlign w:val="center"/>
          </w:tcPr>
          <w:p w14:paraId="751644E1"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tcMar>
              <w:right w:w="142" w:type="dxa"/>
            </w:tcMar>
            <w:vAlign w:val="center"/>
          </w:tcPr>
          <w:p w14:paraId="725D6E8F" w14:textId="77777777" w:rsidR="000841B6" w:rsidRPr="006E3D35" w:rsidRDefault="000841B6" w:rsidP="000841B6">
            <w:pPr>
              <w:keepNext/>
              <w:spacing w:before="100" w:beforeAutospacing="1" w:after="100" w:afterAutospacing="1" w:line="240" w:lineRule="auto"/>
              <w:ind w:left="567"/>
              <w:jc w:val="right"/>
              <w:rPr>
                <w:rFonts w:cs="Calibri"/>
                <w:b/>
              </w:rPr>
            </w:pPr>
          </w:p>
        </w:tc>
      </w:tr>
      <w:tr w:rsidR="000841B6" w:rsidRPr="006E3D35" w14:paraId="29B67A92" w14:textId="77777777" w:rsidTr="000841B6">
        <w:trPr>
          <w:trHeight w:val="340"/>
        </w:trPr>
        <w:tc>
          <w:tcPr>
            <w:tcW w:w="2469" w:type="dxa"/>
            <w:tcBorders>
              <w:top w:val="single" w:sz="4" w:space="0" w:color="auto"/>
              <w:left w:val="single" w:sz="4" w:space="0" w:color="auto"/>
              <w:bottom w:val="single" w:sz="4" w:space="0" w:color="auto"/>
              <w:right w:val="single" w:sz="4" w:space="0" w:color="auto"/>
            </w:tcBorders>
            <w:vAlign w:val="center"/>
            <w:hideMark/>
          </w:tcPr>
          <w:p w14:paraId="6B547415" w14:textId="77777777" w:rsidR="000841B6" w:rsidRPr="006E3D35" w:rsidRDefault="000841B6" w:rsidP="000841B6">
            <w:pPr>
              <w:keepNext/>
              <w:spacing w:before="100" w:beforeAutospacing="1" w:after="100" w:afterAutospacing="1" w:line="240" w:lineRule="auto"/>
              <w:ind w:left="23"/>
              <w:jc w:val="left"/>
              <w:rPr>
                <w:rFonts w:cs="Calibri"/>
                <w:b/>
              </w:rPr>
            </w:pPr>
            <w:r w:rsidRPr="006E3D35">
              <w:rPr>
                <w:rFonts w:cs="Calibri"/>
                <w:b/>
              </w:rPr>
              <w:t>Roboty budowlane</w:t>
            </w:r>
          </w:p>
        </w:tc>
        <w:tc>
          <w:tcPr>
            <w:tcW w:w="1749" w:type="dxa"/>
            <w:tcBorders>
              <w:top w:val="single" w:sz="4" w:space="0" w:color="auto"/>
              <w:left w:val="single" w:sz="4" w:space="0" w:color="auto"/>
              <w:bottom w:val="single" w:sz="4" w:space="0" w:color="auto"/>
              <w:right w:val="single" w:sz="4" w:space="0" w:color="auto"/>
            </w:tcBorders>
            <w:tcMar>
              <w:right w:w="142" w:type="dxa"/>
            </w:tcMar>
            <w:vAlign w:val="center"/>
          </w:tcPr>
          <w:p w14:paraId="21F64A0F"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tcMar>
              <w:right w:w="142" w:type="dxa"/>
            </w:tcMar>
            <w:vAlign w:val="center"/>
          </w:tcPr>
          <w:p w14:paraId="0083E1D1"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49" w:type="dxa"/>
            <w:tcBorders>
              <w:top w:val="single" w:sz="4" w:space="0" w:color="auto"/>
              <w:left w:val="single" w:sz="4" w:space="0" w:color="auto"/>
              <w:bottom w:val="single" w:sz="4" w:space="0" w:color="auto"/>
              <w:right w:val="single" w:sz="4" w:space="0" w:color="auto"/>
            </w:tcBorders>
            <w:tcMar>
              <w:right w:w="142" w:type="dxa"/>
            </w:tcMar>
            <w:vAlign w:val="center"/>
          </w:tcPr>
          <w:p w14:paraId="5E7AC386"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tcMar>
              <w:right w:w="142" w:type="dxa"/>
            </w:tcMar>
            <w:vAlign w:val="center"/>
          </w:tcPr>
          <w:p w14:paraId="26ABD927" w14:textId="77777777" w:rsidR="000841B6" w:rsidRPr="006E3D35" w:rsidRDefault="000841B6" w:rsidP="000841B6">
            <w:pPr>
              <w:keepNext/>
              <w:spacing w:before="100" w:beforeAutospacing="1" w:after="100" w:afterAutospacing="1" w:line="240" w:lineRule="auto"/>
              <w:ind w:left="567"/>
              <w:jc w:val="right"/>
              <w:rPr>
                <w:rFonts w:cs="Calibri"/>
                <w:b/>
              </w:rPr>
            </w:pPr>
          </w:p>
        </w:tc>
      </w:tr>
      <w:tr w:rsidR="000841B6" w:rsidRPr="006E3D35" w14:paraId="78F01DAB" w14:textId="77777777" w:rsidTr="000841B6">
        <w:trPr>
          <w:trHeight w:val="340"/>
        </w:trPr>
        <w:tc>
          <w:tcPr>
            <w:tcW w:w="24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88FEDE" w14:textId="77777777" w:rsidR="000841B6" w:rsidRPr="006E3D35" w:rsidRDefault="000841B6" w:rsidP="000841B6">
            <w:pPr>
              <w:spacing w:before="100" w:beforeAutospacing="1" w:after="100" w:afterAutospacing="1" w:line="240" w:lineRule="auto"/>
              <w:ind w:left="23"/>
              <w:jc w:val="left"/>
              <w:rPr>
                <w:rFonts w:cs="Calibri"/>
                <w:b/>
              </w:rPr>
            </w:pPr>
            <w:r w:rsidRPr="006E3D35">
              <w:rPr>
                <w:rFonts w:cs="Calibr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Mar>
              <w:right w:w="142" w:type="dxa"/>
            </w:tcMar>
            <w:vAlign w:val="center"/>
          </w:tcPr>
          <w:p w14:paraId="1AA65D99" w14:textId="77777777" w:rsidR="000841B6" w:rsidRPr="006E3D35" w:rsidRDefault="000841B6" w:rsidP="000841B6">
            <w:pPr>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Mar>
              <w:right w:w="142" w:type="dxa"/>
            </w:tcMar>
            <w:vAlign w:val="center"/>
          </w:tcPr>
          <w:p w14:paraId="7B616CFA" w14:textId="77777777" w:rsidR="000841B6" w:rsidRPr="006E3D35" w:rsidRDefault="000841B6" w:rsidP="000841B6">
            <w:pPr>
              <w:spacing w:before="100" w:beforeAutospacing="1" w:after="100" w:afterAutospacing="1" w:line="240" w:lineRule="auto"/>
              <w:ind w:left="567"/>
              <w:jc w:val="right"/>
              <w:rPr>
                <w:rFonts w:cs="Calibr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Mar>
              <w:right w:w="142" w:type="dxa"/>
            </w:tcMar>
            <w:vAlign w:val="center"/>
          </w:tcPr>
          <w:p w14:paraId="639EAE13" w14:textId="77777777" w:rsidR="000841B6" w:rsidRPr="006E3D35" w:rsidRDefault="000841B6" w:rsidP="000841B6">
            <w:pPr>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Mar>
              <w:right w:w="142" w:type="dxa"/>
            </w:tcMar>
            <w:vAlign w:val="center"/>
          </w:tcPr>
          <w:p w14:paraId="59890776" w14:textId="77777777" w:rsidR="000841B6" w:rsidRPr="006E3D35" w:rsidRDefault="000841B6" w:rsidP="000841B6">
            <w:pPr>
              <w:spacing w:before="100" w:beforeAutospacing="1" w:after="100" w:afterAutospacing="1" w:line="240" w:lineRule="auto"/>
              <w:ind w:left="567"/>
              <w:jc w:val="right"/>
              <w:rPr>
                <w:rFonts w:cs="Calibri"/>
                <w:b/>
              </w:rPr>
            </w:pPr>
          </w:p>
        </w:tc>
      </w:tr>
    </w:tbl>
    <w:p w14:paraId="2EAF273A" w14:textId="77777777" w:rsidR="000841B6" w:rsidRPr="006E3D35" w:rsidRDefault="000841B6" w:rsidP="000841B6">
      <w:pPr>
        <w:spacing w:before="120" w:line="240" w:lineRule="auto"/>
        <w:ind w:left="567"/>
        <w:jc w:val="left"/>
        <w:rPr>
          <w:b/>
          <w:szCs w:val="22"/>
        </w:rPr>
      </w:pPr>
      <w:r w:rsidRPr="006E3D35">
        <w:rPr>
          <w:b/>
          <w:szCs w:val="22"/>
        </w:rPr>
        <w:t>UWAGA!</w:t>
      </w:r>
    </w:p>
    <w:p w14:paraId="1080AA86" w14:textId="77777777" w:rsidR="000841B6" w:rsidRPr="006E3D35" w:rsidRDefault="000841B6" w:rsidP="000841B6">
      <w:pPr>
        <w:spacing w:after="120" w:line="240" w:lineRule="auto"/>
        <w:ind w:left="567"/>
        <w:jc w:val="left"/>
        <w:rPr>
          <w:b/>
          <w:szCs w:val="22"/>
        </w:rPr>
      </w:pPr>
      <w:r w:rsidRPr="006E3D35">
        <w:rPr>
          <w:b/>
          <w:szCs w:val="22"/>
        </w:rPr>
        <w:t>Cena dokumentacji nie może przekraczać 20 % ceny ofertowej.</w:t>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52F43A2A"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w:t>
      </w:r>
      <w:r w:rsidR="00CF0F12">
        <w:rPr>
          <w:rFonts w:cs="Calibri"/>
          <w:lang w:eastAsia="pl-PL"/>
        </w:rPr>
        <w:t>usługi/</w:t>
      </w:r>
      <w:r w:rsidR="00903F25">
        <w:rPr>
          <w:rFonts w:cs="Calibri"/>
          <w:lang w:eastAsia="pl-PL"/>
        </w:rPr>
        <w:t xml:space="preserve">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631C4A03" w14:textId="12905C6B" w:rsidR="00FE51E7" w:rsidRPr="00CF4476" w:rsidRDefault="00FE51E7"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 xml:space="preserve">Wadium o wartości </w:t>
      </w:r>
      <w:r w:rsidR="00A60D0E">
        <w:rPr>
          <w:rFonts w:cs="Calibri"/>
          <w:szCs w:val="22"/>
          <w:lang w:eastAsia="pl-PL"/>
        </w:rPr>
        <w:t>54 000,00</w:t>
      </w:r>
      <w:r w:rsidRPr="00CF4476">
        <w:rPr>
          <w:rFonts w:cs="Calibri"/>
          <w:szCs w:val="22"/>
          <w:lang w:eastAsia="pl-PL"/>
        </w:rPr>
        <w:t xml:space="preserve"> zł zostało wniesione w formie …............................................ </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57E89" w14:textId="77777777" w:rsidR="00A61D96" w:rsidRDefault="00A61D96" w:rsidP="004A302B">
      <w:pPr>
        <w:spacing w:line="240" w:lineRule="auto"/>
      </w:pPr>
      <w:r>
        <w:separator/>
      </w:r>
    </w:p>
  </w:endnote>
  <w:endnote w:type="continuationSeparator" w:id="0">
    <w:p w14:paraId="70F4FEF7" w14:textId="77777777" w:rsidR="00A61D96" w:rsidRDefault="00A61D96"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3A002E7"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23333">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23333">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85FE8" w14:textId="77777777" w:rsidR="00A61D96" w:rsidRDefault="00A61D96" w:rsidP="004A302B">
      <w:pPr>
        <w:spacing w:line="240" w:lineRule="auto"/>
      </w:pPr>
      <w:r>
        <w:separator/>
      </w:r>
    </w:p>
  </w:footnote>
  <w:footnote w:type="continuationSeparator" w:id="0">
    <w:p w14:paraId="1FBB71EC" w14:textId="77777777" w:rsidR="00A61D96" w:rsidRDefault="00A61D96"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6F1B3E57" w14:textId="77777777" w:rsidR="008E751A" w:rsidRPr="008E4544" w:rsidRDefault="008E751A" w:rsidP="008E751A">
      <w:pPr>
        <w:pStyle w:val="Tekstprzypisudolnego"/>
        <w:rPr>
          <w:sz w:val="16"/>
          <w:szCs w:val="16"/>
        </w:rPr>
      </w:pPr>
      <w:r w:rsidRPr="008E4544">
        <w:rPr>
          <w:rStyle w:val="Odwoanieprzypisudolnego"/>
          <w:sz w:val="16"/>
          <w:szCs w:val="16"/>
        </w:rPr>
        <w:footnoteRef/>
      </w:r>
      <w:r w:rsidRPr="008E4544">
        <w:rPr>
          <w:sz w:val="16"/>
          <w:szCs w:val="16"/>
        </w:rPr>
        <w:t xml:space="preserve"> 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A60D0E"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57049680">
    <w:abstractNumId w:val="7"/>
  </w:num>
  <w:num w:numId="2" w16cid:durableId="2076050653">
    <w:abstractNumId w:val="6"/>
  </w:num>
  <w:num w:numId="3" w16cid:durableId="901403407">
    <w:abstractNumId w:val="8"/>
  </w:num>
  <w:num w:numId="4" w16cid:durableId="1122456806">
    <w:abstractNumId w:val="9"/>
  </w:num>
  <w:num w:numId="5" w16cid:durableId="151066029">
    <w:abstractNumId w:val="12"/>
  </w:num>
  <w:num w:numId="6" w16cid:durableId="1564756304">
    <w:abstractNumId w:val="5"/>
  </w:num>
  <w:num w:numId="7" w16cid:durableId="1312632043">
    <w:abstractNumId w:val="10"/>
  </w:num>
  <w:num w:numId="8" w16cid:durableId="147593180">
    <w:abstractNumId w:val="13"/>
  </w:num>
  <w:num w:numId="9" w16cid:durableId="16306713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1514907">
    <w:abstractNumId w:val="3"/>
  </w:num>
  <w:num w:numId="11" w16cid:durableId="90388071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1B6"/>
    <w:rsid w:val="00084857"/>
    <w:rsid w:val="0008582E"/>
    <w:rsid w:val="00086905"/>
    <w:rsid w:val="00086D98"/>
    <w:rsid w:val="00090541"/>
    <w:rsid w:val="00092A66"/>
    <w:rsid w:val="00096F2D"/>
    <w:rsid w:val="000A072E"/>
    <w:rsid w:val="000A2EBE"/>
    <w:rsid w:val="000A31C6"/>
    <w:rsid w:val="000A38BF"/>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3D68"/>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39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6B38"/>
    <w:rsid w:val="003472D6"/>
    <w:rsid w:val="00350BB2"/>
    <w:rsid w:val="00350D63"/>
    <w:rsid w:val="00350E02"/>
    <w:rsid w:val="003536F1"/>
    <w:rsid w:val="003545BD"/>
    <w:rsid w:val="003551FC"/>
    <w:rsid w:val="00355D67"/>
    <w:rsid w:val="00356F74"/>
    <w:rsid w:val="003577A0"/>
    <w:rsid w:val="00360A08"/>
    <w:rsid w:val="003629C9"/>
    <w:rsid w:val="0036395C"/>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B7E16"/>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35D"/>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3298"/>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09C"/>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6476"/>
    <w:rsid w:val="009A7022"/>
    <w:rsid w:val="009A73BF"/>
    <w:rsid w:val="009A7EA0"/>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57B97"/>
    <w:rsid w:val="00A60D0E"/>
    <w:rsid w:val="00A61D96"/>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C6ACC"/>
    <w:rsid w:val="00AC79D5"/>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3AC"/>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A7949"/>
    <w:rsid w:val="00BB0B40"/>
    <w:rsid w:val="00BB27C2"/>
    <w:rsid w:val="00BB287E"/>
    <w:rsid w:val="00BB3EA1"/>
    <w:rsid w:val="00BB42EE"/>
    <w:rsid w:val="00BB4FE7"/>
    <w:rsid w:val="00BC0C0F"/>
    <w:rsid w:val="00BC27C8"/>
    <w:rsid w:val="00BC49EE"/>
    <w:rsid w:val="00BC505C"/>
    <w:rsid w:val="00BC73E1"/>
    <w:rsid w:val="00BD0A9B"/>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3333"/>
    <w:rsid w:val="00C25CB5"/>
    <w:rsid w:val="00C26719"/>
    <w:rsid w:val="00C26ED4"/>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0F12"/>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5CC5"/>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9534119ec4ee6bd2bd1d767be0296a8b</dmsv2SWPP2SumMD5>
    <dmsv2BaseMoved xmlns="http://schemas.microsoft.com/sharepoint/v3">false</dmsv2BaseMoved>
    <dmsv2BaseIsSensitive xmlns="http://schemas.microsoft.com/sharepoint/v3">true</dmsv2BaseIsSensitive>
    <dmsv2SWPP2IDSWPP2 xmlns="http://schemas.microsoft.com/sharepoint/v3">705867</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24284868</dmsv2BaseClientSystemDocumentID>
    <dmsv2BaseModifiedByID xmlns="http://schemas.microsoft.com/sharepoint/v3">10104859</dmsv2BaseModifiedByID>
    <dmsv2BaseCreatedByID xmlns="http://schemas.microsoft.com/sharepoint/v3">10104859</dmsv2BaseCreatedByID>
    <dmsv2SWPP2ObjectDepartment xmlns="http://schemas.microsoft.com/sharepoint/v3">00000001000700030000000h000000000001</dmsv2SWPP2ObjectDepartment>
    <dmsv2SWPP2ObjectName xmlns="http://schemas.microsoft.com/sharepoint/v3">Wniosek</dmsv2SWPP2ObjectName>
    <_dlc_DocId xmlns="a19cb1c7-c5c7-46d4-85ae-d83685407bba">PR4UJWENCY6Q-1777091026-32207</_dlc_DocId>
    <_dlc_DocIdUrl xmlns="a19cb1c7-c5c7-46d4-85ae-d83685407bba">
      <Url>https://swpp2.dms.gkpge.pl/sites/42/_layouts/15/DocIdRedir.aspx?ID=PR4UJWENCY6Q-1777091026-32207</Url>
      <Description>PR4UJWENCY6Q-1777091026-32207</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6281F6AA75A5C64D872A0B778D31FAE7" ma:contentTypeVersion="0" ma:contentTypeDescription="SWPP2 Dokument bazowy" ma:contentTypeScope="" ma:versionID="29345d623d043c2c11d0babf21bed956">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A3BE5061-687B-4CD5-9B5C-B0A1569141C0}">
  <ds:schemaRefs>
    <ds:schemaRef ds:uri="http://schemas.openxmlformats.org/officeDocument/2006/bibliography"/>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86691907-B90C-4BB8-9815-68C06B08DD9D}">
  <ds:schemaRefs>
    <ds:schemaRef ds:uri="http://schemas.microsoft.com/sharepoint/events"/>
  </ds:schemaRefs>
</ds:datastoreItem>
</file>

<file path=customXml/itemProps6.xml><?xml version="1.0" encoding="utf-8"?>
<ds:datastoreItem xmlns:ds="http://schemas.openxmlformats.org/officeDocument/2006/customXml" ds:itemID="{B097480F-8018-4A99-91D5-EA28061BA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1223</Words>
  <Characters>7342</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Typrowicz Rafał [PGE Dystr. O.Rzeszów]</cp:lastModifiedBy>
  <cp:revision>2</cp:revision>
  <cp:lastPrinted>2020-02-27T07:25:00Z</cp:lastPrinted>
  <dcterms:created xsi:type="dcterms:W3CDTF">2026-02-26T13:38:00Z</dcterms:created>
  <dcterms:modified xsi:type="dcterms:W3CDTF">2026-02-26T13:38:00Z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0x01018910006281F6AA75A5C64D872A0B778D31FAE7</vt:lpwstr>
  </property>
  <property fmtid="{D5CDD505-2E9C-101B-9397-08002B2CF9AE}" pid="3" name="_dlc_DocIdItemGuid">
    <vt:lpwstr>127edf25-4d11-4874-9e2b-70205d7ae487</vt:lpwstr>
  </property>
</Properties>
</file>